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886E2" w14:textId="77777777" w:rsidR="007051E5" w:rsidRPr="00C8775B" w:rsidRDefault="007051E5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88B64BE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A4A24C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F2E5D8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687E11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B9098C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E126B3" w14:textId="77777777" w:rsidR="00C8775B" w:rsidRPr="00C8775B" w:rsidRDefault="00C8775B">
      <w:pPr>
        <w:spacing w:before="67"/>
        <w:ind w:left="140"/>
        <w:rPr>
          <w:rFonts w:asciiTheme="minorHAnsi" w:hAnsiTheme="minorHAnsi" w:cstheme="minorHAnsi"/>
          <w:sz w:val="22"/>
          <w:szCs w:val="22"/>
        </w:rPr>
      </w:pPr>
      <w:r w:rsidRPr="00C8775B">
        <w:rPr>
          <w:rFonts w:asciiTheme="minorHAnsi" w:hAnsiTheme="minorHAnsi" w:cstheme="minorHAnsi"/>
          <w:sz w:val="22"/>
          <w:szCs w:val="22"/>
        </w:rPr>
        <w:t>Fox Howells</w:t>
      </w:r>
    </w:p>
    <w:p w14:paraId="352CCA4F" w14:textId="14DFE1AB" w:rsidR="007051E5" w:rsidRPr="00C8775B" w:rsidRDefault="000A42FE">
      <w:pPr>
        <w:spacing w:before="67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rk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800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mpb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ll</w:t>
      </w:r>
      <w:r w:rsidRPr="00C8775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Roa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Ric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x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75080</w:t>
      </w:r>
    </w:p>
    <w:p w14:paraId="125A1A69" w14:textId="77777777" w:rsidR="007051E5" w:rsidRPr="00C8775B" w:rsidRDefault="000A42FE">
      <w:pPr>
        <w:spacing w:line="240" w:lineRule="exact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165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t. 520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lla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x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as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75248.</w:t>
      </w:r>
    </w:p>
    <w:p w14:paraId="25B3DC3A" w14:textId="6E6964F2" w:rsidR="007051E5" w:rsidRPr="00C8775B" w:rsidRDefault="00C8775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fox@gmail.com</w:t>
      </w:r>
    </w:p>
    <w:p w14:paraId="00146BC0" w14:textId="77777777" w:rsidR="007051E5" w:rsidRPr="00C8775B" w:rsidRDefault="000A42FE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ll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:   </w:t>
      </w:r>
      <w:r w:rsidRPr="00C8775B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+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C8775B">
        <w:rPr>
          <w:rFonts w:asciiTheme="minorHAnsi" w:eastAsia="Calibri" w:hAnsiTheme="minorHAnsi" w:cstheme="minorHAnsi"/>
          <w:sz w:val="22"/>
          <w:szCs w:val="22"/>
        </w:rPr>
        <w:t>4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C8775B">
        <w:rPr>
          <w:rFonts w:asciiTheme="minorHAnsi" w:eastAsia="Calibri" w:hAnsiTheme="minorHAnsi" w:cstheme="minorHAnsi"/>
          <w:sz w:val="22"/>
          <w:szCs w:val="22"/>
        </w:rPr>
        <w:t>9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C8775B">
        <w:rPr>
          <w:rFonts w:asciiTheme="minorHAnsi" w:eastAsia="Calibri" w:hAnsiTheme="minorHAnsi" w:cstheme="minorHAnsi"/>
          <w:sz w:val="22"/>
          <w:szCs w:val="22"/>
        </w:rPr>
        <w:t>49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C8775B">
        <w:rPr>
          <w:rFonts w:asciiTheme="minorHAnsi" w:eastAsia="Calibri" w:hAnsiTheme="minorHAnsi" w:cstheme="minorHAnsi"/>
          <w:sz w:val="22"/>
          <w:szCs w:val="22"/>
        </w:rPr>
        <w:t>80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C8775B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178B4D1C" w14:textId="77777777" w:rsidR="007051E5" w:rsidRPr="00C8775B" w:rsidRDefault="007051E5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5619F593" w14:textId="77777777" w:rsidR="007051E5" w:rsidRPr="00C8775B" w:rsidRDefault="000A42FE">
      <w:pPr>
        <w:ind w:left="140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C8775B">
        <w:rPr>
          <w:rFonts w:asciiTheme="minorHAnsi" w:eastAsia="Cambria" w:hAnsiTheme="minorHAnsi" w:cstheme="minorHAnsi"/>
          <w:b/>
          <w:bCs/>
          <w:spacing w:val="4"/>
          <w:sz w:val="22"/>
          <w:szCs w:val="22"/>
          <w:u w:color="000000"/>
        </w:rPr>
        <w:t>P</w:t>
      </w:r>
      <w:r w:rsidRPr="00C8775B">
        <w:rPr>
          <w:rFonts w:asciiTheme="minorHAnsi" w:eastAsia="Cambria" w:hAnsiTheme="minorHAnsi" w:cstheme="minorHAnsi"/>
          <w:b/>
          <w:bCs/>
          <w:spacing w:val="5"/>
          <w:sz w:val="22"/>
          <w:szCs w:val="22"/>
          <w:u w:color="000000"/>
        </w:rPr>
        <w:t>E</w:t>
      </w:r>
      <w:r w:rsidRPr="00C8775B">
        <w:rPr>
          <w:rFonts w:asciiTheme="minorHAnsi" w:eastAsia="Cambria" w:hAnsiTheme="minorHAnsi" w:cstheme="minorHAnsi"/>
          <w:b/>
          <w:bCs/>
          <w:spacing w:val="4"/>
          <w:sz w:val="22"/>
          <w:szCs w:val="22"/>
          <w:u w:color="000000"/>
        </w:rPr>
        <w:t>R</w:t>
      </w:r>
      <w:r w:rsidRPr="00C8775B">
        <w:rPr>
          <w:rFonts w:asciiTheme="minorHAnsi" w:eastAsia="Cambria" w:hAnsiTheme="minorHAnsi" w:cstheme="minorHAnsi"/>
          <w:b/>
          <w:bCs/>
          <w:spacing w:val="5"/>
          <w:sz w:val="22"/>
          <w:szCs w:val="22"/>
          <w:u w:color="000000"/>
        </w:rPr>
        <w:t>S</w:t>
      </w:r>
      <w:r w:rsidRPr="00C8775B">
        <w:rPr>
          <w:rFonts w:asciiTheme="minorHAnsi" w:eastAsia="Cambria" w:hAnsiTheme="minorHAnsi" w:cstheme="minorHAnsi"/>
          <w:b/>
          <w:bCs/>
          <w:spacing w:val="4"/>
          <w:sz w:val="22"/>
          <w:szCs w:val="22"/>
          <w:u w:color="000000"/>
        </w:rPr>
        <w:t>O</w:t>
      </w:r>
      <w:r w:rsidRPr="00C8775B">
        <w:rPr>
          <w:rFonts w:asciiTheme="minorHAnsi" w:eastAsia="Cambria" w:hAnsiTheme="minorHAnsi" w:cstheme="minorHAnsi"/>
          <w:b/>
          <w:bCs/>
          <w:spacing w:val="6"/>
          <w:sz w:val="22"/>
          <w:szCs w:val="22"/>
          <w:u w:color="000000"/>
        </w:rPr>
        <w:t>N</w:t>
      </w:r>
      <w:r w:rsidRPr="00C8775B">
        <w:rPr>
          <w:rFonts w:asciiTheme="minorHAnsi" w:eastAsia="Cambria" w:hAnsiTheme="minorHAnsi" w:cstheme="minorHAnsi"/>
          <w:b/>
          <w:bCs/>
          <w:spacing w:val="4"/>
          <w:sz w:val="22"/>
          <w:szCs w:val="22"/>
          <w:u w:color="000000"/>
        </w:rPr>
        <w:t>A</w:t>
      </w:r>
      <w:r w:rsidRPr="00C8775B">
        <w:rPr>
          <w:rFonts w:asciiTheme="minorHAnsi" w:eastAsia="Cambria" w:hAnsiTheme="minorHAnsi" w:cstheme="minorHAnsi"/>
          <w:b/>
          <w:bCs/>
          <w:sz w:val="22"/>
          <w:szCs w:val="22"/>
          <w:u w:color="000000"/>
        </w:rPr>
        <w:t>L</w:t>
      </w:r>
      <w:r w:rsidRPr="00C8775B">
        <w:rPr>
          <w:rFonts w:asciiTheme="minorHAnsi" w:eastAsia="Cambria" w:hAnsiTheme="minorHAnsi" w:cstheme="minorHAnsi"/>
          <w:b/>
          <w:bCs/>
          <w:spacing w:val="9"/>
          <w:sz w:val="22"/>
          <w:szCs w:val="22"/>
          <w:u w:color="000000"/>
        </w:rPr>
        <w:t xml:space="preserve"> </w:t>
      </w:r>
      <w:r w:rsidRPr="00C8775B">
        <w:rPr>
          <w:rFonts w:asciiTheme="minorHAnsi" w:eastAsia="Cambria" w:hAnsiTheme="minorHAnsi" w:cstheme="minorHAnsi"/>
          <w:b/>
          <w:bCs/>
          <w:spacing w:val="5"/>
          <w:sz w:val="22"/>
          <w:szCs w:val="22"/>
          <w:u w:color="000000"/>
        </w:rPr>
        <w:t>I</w:t>
      </w:r>
      <w:r w:rsidRPr="00C8775B">
        <w:rPr>
          <w:rFonts w:asciiTheme="minorHAnsi" w:eastAsia="Cambria" w:hAnsiTheme="minorHAnsi" w:cstheme="minorHAnsi"/>
          <w:b/>
          <w:bCs/>
          <w:spacing w:val="6"/>
          <w:sz w:val="22"/>
          <w:szCs w:val="22"/>
          <w:u w:color="000000"/>
        </w:rPr>
        <w:t>N</w:t>
      </w:r>
      <w:r w:rsidRPr="00C8775B">
        <w:rPr>
          <w:rFonts w:asciiTheme="minorHAnsi" w:eastAsia="Cambria" w:hAnsiTheme="minorHAnsi" w:cstheme="minorHAnsi"/>
          <w:b/>
          <w:bCs/>
          <w:spacing w:val="4"/>
          <w:sz w:val="22"/>
          <w:szCs w:val="22"/>
          <w:u w:color="000000"/>
        </w:rPr>
        <w:t>FOR</w:t>
      </w:r>
      <w:r w:rsidRPr="00C8775B">
        <w:rPr>
          <w:rFonts w:asciiTheme="minorHAnsi" w:eastAsia="Cambria" w:hAnsiTheme="minorHAnsi" w:cstheme="minorHAnsi"/>
          <w:b/>
          <w:bCs/>
          <w:spacing w:val="5"/>
          <w:sz w:val="22"/>
          <w:szCs w:val="22"/>
          <w:u w:color="000000"/>
        </w:rPr>
        <w:t>M</w:t>
      </w:r>
      <w:r w:rsidRPr="00C8775B">
        <w:rPr>
          <w:rFonts w:asciiTheme="minorHAnsi" w:eastAsia="Cambria" w:hAnsiTheme="minorHAnsi" w:cstheme="minorHAnsi"/>
          <w:b/>
          <w:bCs/>
          <w:spacing w:val="4"/>
          <w:sz w:val="22"/>
          <w:szCs w:val="22"/>
          <w:u w:color="000000"/>
        </w:rPr>
        <w:t>A</w:t>
      </w:r>
      <w:r w:rsidRPr="00C8775B">
        <w:rPr>
          <w:rFonts w:asciiTheme="minorHAnsi" w:eastAsia="Cambria" w:hAnsiTheme="minorHAnsi" w:cstheme="minorHAnsi"/>
          <w:b/>
          <w:bCs/>
          <w:spacing w:val="6"/>
          <w:sz w:val="22"/>
          <w:szCs w:val="22"/>
          <w:u w:color="000000"/>
        </w:rPr>
        <w:t>T</w:t>
      </w:r>
      <w:r w:rsidRPr="00C8775B">
        <w:rPr>
          <w:rFonts w:asciiTheme="minorHAnsi" w:eastAsia="Cambria" w:hAnsiTheme="minorHAnsi" w:cstheme="minorHAnsi"/>
          <w:b/>
          <w:bCs/>
          <w:spacing w:val="3"/>
          <w:sz w:val="22"/>
          <w:szCs w:val="22"/>
          <w:u w:color="000000"/>
        </w:rPr>
        <w:t>I</w:t>
      </w:r>
      <w:r w:rsidRPr="00C8775B">
        <w:rPr>
          <w:rFonts w:asciiTheme="minorHAnsi" w:eastAsia="Cambria" w:hAnsiTheme="minorHAnsi" w:cstheme="minorHAnsi"/>
          <w:b/>
          <w:bCs/>
          <w:spacing w:val="4"/>
          <w:sz w:val="22"/>
          <w:szCs w:val="22"/>
          <w:u w:color="000000"/>
        </w:rPr>
        <w:t>O</w:t>
      </w:r>
      <w:r w:rsidRPr="00C8775B">
        <w:rPr>
          <w:rFonts w:asciiTheme="minorHAnsi" w:eastAsia="Cambria" w:hAnsiTheme="minorHAnsi" w:cstheme="minorHAnsi"/>
          <w:b/>
          <w:bCs/>
          <w:sz w:val="22"/>
          <w:szCs w:val="22"/>
          <w:u w:color="000000"/>
        </w:rPr>
        <w:t>N</w:t>
      </w:r>
    </w:p>
    <w:p w14:paraId="3CEEF067" w14:textId="77777777" w:rsidR="007051E5" w:rsidRPr="00C8775B" w:rsidRDefault="000A42FE">
      <w:pPr>
        <w:spacing w:before="43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C8775B">
        <w:rPr>
          <w:rFonts w:asciiTheme="minorHAnsi" w:eastAsia="Calibri" w:hAnsiTheme="minorHAnsi" w:cstheme="minorHAnsi"/>
          <w:sz w:val="22"/>
          <w:szCs w:val="22"/>
        </w:rPr>
        <w:t>ate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Birth:   </w:t>
      </w:r>
      <w:r w:rsidRPr="00C8775B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8775B">
        <w:rPr>
          <w:rFonts w:asciiTheme="minorHAnsi" w:eastAsia="Calibri" w:hAnsiTheme="minorHAnsi" w:cstheme="minorHAnsi"/>
          <w:sz w:val="22"/>
          <w:szCs w:val="22"/>
        </w:rPr>
        <w:t>er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1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C8775B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35897DC1" w14:textId="77777777" w:rsidR="007051E5" w:rsidRPr="00C8775B" w:rsidRDefault="000A42FE">
      <w:pPr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Citi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8775B">
        <w:rPr>
          <w:rFonts w:asciiTheme="minorHAnsi" w:eastAsia="Calibri" w:hAnsiTheme="minorHAnsi" w:cstheme="minorHAnsi"/>
          <w:sz w:val="22"/>
          <w:szCs w:val="22"/>
        </w:rPr>
        <w:t>ens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:       </w:t>
      </w:r>
      <w:r w:rsidRPr="00C8775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6AA22E3" w14:textId="77777777" w:rsidR="007051E5" w:rsidRPr="00C8775B" w:rsidRDefault="000A42FE">
      <w:pPr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Gen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er:             </w:t>
      </w:r>
      <w:r w:rsidRPr="00C8775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ale</w:t>
      </w:r>
    </w:p>
    <w:p w14:paraId="78094D21" w14:textId="77777777" w:rsidR="007051E5" w:rsidRPr="00C8775B" w:rsidRDefault="000A42FE">
      <w:pPr>
        <w:spacing w:before="1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C8775B">
        <w:rPr>
          <w:rFonts w:asciiTheme="minorHAnsi" w:eastAsia="Calibri" w:hAnsiTheme="minorHAnsi" w:cstheme="minorHAnsi"/>
          <w:sz w:val="22"/>
          <w:szCs w:val="22"/>
        </w:rPr>
        <w:t>ar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tal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tat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:  </w:t>
      </w:r>
      <w:r w:rsidRPr="00C8775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C8775B">
        <w:rPr>
          <w:rFonts w:asciiTheme="minorHAnsi" w:eastAsia="Calibri" w:hAnsiTheme="minorHAnsi" w:cstheme="minorHAnsi"/>
          <w:sz w:val="22"/>
          <w:szCs w:val="22"/>
        </w:rPr>
        <w:t>le</w:t>
      </w:r>
    </w:p>
    <w:p w14:paraId="2C4F35AB" w14:textId="77777777" w:rsidR="007051E5" w:rsidRPr="00C8775B" w:rsidRDefault="007051E5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75CAA740" w14:textId="77777777" w:rsidR="007051E5" w:rsidRPr="00C8775B" w:rsidRDefault="000A42FE">
      <w:pPr>
        <w:ind w:left="140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C8775B">
        <w:rPr>
          <w:rFonts w:asciiTheme="minorHAnsi" w:eastAsia="Cambria" w:hAnsiTheme="minorHAnsi" w:cstheme="minorHAnsi"/>
          <w:b/>
          <w:bCs/>
          <w:spacing w:val="4"/>
          <w:sz w:val="22"/>
          <w:szCs w:val="22"/>
          <w:u w:color="000000"/>
        </w:rPr>
        <w:t>E</w:t>
      </w:r>
      <w:r w:rsidRPr="00C8775B">
        <w:rPr>
          <w:rFonts w:asciiTheme="minorHAnsi" w:eastAsia="Cambria" w:hAnsiTheme="minorHAnsi" w:cstheme="minorHAnsi"/>
          <w:b/>
          <w:bCs/>
          <w:spacing w:val="5"/>
          <w:sz w:val="22"/>
          <w:szCs w:val="22"/>
          <w:u w:color="000000"/>
        </w:rPr>
        <w:t>D</w:t>
      </w:r>
      <w:r w:rsidRPr="00C8775B">
        <w:rPr>
          <w:rFonts w:asciiTheme="minorHAnsi" w:eastAsia="Cambria" w:hAnsiTheme="minorHAnsi" w:cstheme="minorHAnsi"/>
          <w:b/>
          <w:bCs/>
          <w:spacing w:val="6"/>
          <w:sz w:val="22"/>
          <w:szCs w:val="22"/>
          <w:u w:color="000000"/>
        </w:rPr>
        <w:t>U</w:t>
      </w:r>
      <w:r w:rsidRPr="00C8775B">
        <w:rPr>
          <w:rFonts w:asciiTheme="minorHAnsi" w:eastAsia="Cambria" w:hAnsiTheme="minorHAnsi" w:cstheme="minorHAnsi"/>
          <w:b/>
          <w:bCs/>
          <w:spacing w:val="5"/>
          <w:sz w:val="22"/>
          <w:szCs w:val="22"/>
          <w:u w:color="000000"/>
        </w:rPr>
        <w:t>C</w:t>
      </w:r>
      <w:r w:rsidRPr="00C8775B">
        <w:rPr>
          <w:rFonts w:asciiTheme="minorHAnsi" w:eastAsia="Cambria" w:hAnsiTheme="minorHAnsi" w:cstheme="minorHAnsi"/>
          <w:b/>
          <w:bCs/>
          <w:spacing w:val="4"/>
          <w:sz w:val="22"/>
          <w:szCs w:val="22"/>
          <w:u w:color="000000"/>
        </w:rPr>
        <w:t>A</w:t>
      </w:r>
      <w:r w:rsidRPr="00C8775B">
        <w:rPr>
          <w:rFonts w:asciiTheme="minorHAnsi" w:eastAsia="Cambria" w:hAnsiTheme="minorHAnsi" w:cstheme="minorHAnsi"/>
          <w:b/>
          <w:bCs/>
          <w:spacing w:val="3"/>
          <w:sz w:val="22"/>
          <w:szCs w:val="22"/>
          <w:u w:color="000000"/>
        </w:rPr>
        <w:t>T</w:t>
      </w:r>
      <w:r w:rsidRPr="00C8775B">
        <w:rPr>
          <w:rFonts w:asciiTheme="minorHAnsi" w:eastAsia="Cambria" w:hAnsiTheme="minorHAnsi" w:cstheme="minorHAnsi"/>
          <w:b/>
          <w:bCs/>
          <w:spacing w:val="5"/>
          <w:sz w:val="22"/>
          <w:szCs w:val="22"/>
          <w:u w:color="000000"/>
        </w:rPr>
        <w:t>I</w:t>
      </w:r>
      <w:r w:rsidRPr="00C8775B">
        <w:rPr>
          <w:rFonts w:asciiTheme="minorHAnsi" w:eastAsia="Cambria" w:hAnsiTheme="minorHAnsi" w:cstheme="minorHAnsi"/>
          <w:b/>
          <w:bCs/>
          <w:spacing w:val="4"/>
          <w:sz w:val="22"/>
          <w:szCs w:val="22"/>
          <w:u w:color="000000"/>
        </w:rPr>
        <w:t>O</w:t>
      </w:r>
      <w:r w:rsidRPr="00C8775B">
        <w:rPr>
          <w:rFonts w:asciiTheme="minorHAnsi" w:eastAsia="Cambria" w:hAnsiTheme="minorHAnsi" w:cstheme="minorHAnsi"/>
          <w:b/>
          <w:bCs/>
          <w:sz w:val="22"/>
          <w:szCs w:val="22"/>
          <w:u w:color="000000"/>
        </w:rPr>
        <w:t>N</w:t>
      </w:r>
    </w:p>
    <w:p w14:paraId="7A7F430C" w14:textId="77777777" w:rsidR="007051E5" w:rsidRPr="00C8775B" w:rsidRDefault="000A42FE">
      <w:pPr>
        <w:spacing w:before="51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b/>
          <w:bCs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b/>
          <w:bCs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bCs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b/>
          <w:bCs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 </w:t>
      </w:r>
      <w:r w:rsidRPr="00C8775B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bCs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ec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 xml:space="preserve">g                                                                            </w:t>
      </w:r>
      <w:r w:rsidRPr="00C8775B">
        <w:rPr>
          <w:rFonts w:asciiTheme="minorHAnsi" w:eastAsia="Calibri" w:hAnsiTheme="minorHAnsi" w:cstheme="minorHAnsi"/>
          <w:b/>
          <w:spacing w:val="3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7F3C2CD9" w14:textId="77777777" w:rsidR="007051E5" w:rsidRPr="00C8775B" w:rsidRDefault="000A42FE">
      <w:pPr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iv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rsi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8775B">
        <w:rPr>
          <w:rFonts w:asciiTheme="minorHAnsi" w:eastAsia="Calibri" w:hAnsiTheme="minorHAnsi" w:cstheme="minorHAnsi"/>
          <w:sz w:val="22"/>
          <w:szCs w:val="22"/>
        </w:rPr>
        <w:t>as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al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2918D06" w14:textId="77777777" w:rsidR="007051E5" w:rsidRPr="00C8775B" w:rsidRDefault="000A42FE">
      <w:pPr>
        <w:spacing w:line="260" w:lineRule="exact"/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is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</w:t>
      </w:r>
      <w:r w:rsidRPr="00C8775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f.</w:t>
      </w:r>
      <w:r w:rsidRPr="00C8775B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ia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srati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ia</w:t>
      </w:r>
    </w:p>
    <w:p w14:paraId="64DBF352" w14:textId="77777777" w:rsidR="007051E5" w:rsidRPr="00C8775B" w:rsidRDefault="000A42FE">
      <w:pPr>
        <w:spacing w:before="6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mation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hno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 xml:space="preserve">y                               </w:t>
      </w:r>
      <w:r w:rsidRPr="00C8775B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10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-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65129051" w14:textId="77777777" w:rsidR="007051E5" w:rsidRPr="00C8775B" w:rsidRDefault="000A42FE">
      <w:pPr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ile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iv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sity</w:t>
      </w:r>
    </w:p>
    <w:p w14:paraId="1437531D" w14:textId="77777777" w:rsidR="007051E5" w:rsidRPr="00C8775B" w:rsidRDefault="000A42FE">
      <w:pPr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z w:val="22"/>
          <w:szCs w:val="22"/>
        </w:rPr>
        <w:t>lati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A:                           </w:t>
      </w:r>
      <w:r w:rsidRPr="00C8775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C8775B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297C314A" w14:textId="77777777" w:rsidR="007051E5" w:rsidRPr="00C8775B" w:rsidRDefault="000A42FE">
      <w:pPr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is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</w:t>
      </w:r>
      <w:r w:rsidRPr="00C8775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f.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ed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f. 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El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8775B">
        <w:rPr>
          <w:rFonts w:asciiTheme="minorHAnsi" w:eastAsia="Calibri" w:hAnsiTheme="minorHAnsi" w:cstheme="minorHAnsi"/>
          <w:sz w:val="22"/>
          <w:szCs w:val="22"/>
        </w:rPr>
        <w:t>att</w:t>
      </w:r>
    </w:p>
    <w:p w14:paraId="1C7BAEBD" w14:textId="77777777" w:rsidR="007051E5" w:rsidRPr="00C8775B" w:rsidRDefault="007051E5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FEB4DBE" w14:textId="77777777" w:rsidR="007051E5" w:rsidRPr="00C8775B" w:rsidRDefault="000A42FE">
      <w:pPr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B.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Sc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mu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 xml:space="preserve">g                                                               </w:t>
      </w:r>
      <w:r w:rsidRPr="00C8775B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05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-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11125E00" w14:textId="77777777" w:rsidR="007051E5" w:rsidRPr="00C8775B" w:rsidRDefault="000A42FE">
      <w:pPr>
        <w:spacing w:line="260" w:lineRule="exact"/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Ger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an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Un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C8775B">
        <w:rPr>
          <w:rFonts w:asciiTheme="minorHAnsi" w:eastAsia="Calibri" w:hAnsiTheme="minorHAnsi" w:cstheme="minorHAnsi"/>
          <w:sz w:val="22"/>
          <w:szCs w:val="22"/>
        </w:rPr>
        <w:t>ersity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in Ca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08ACCFAA" w14:textId="77777777" w:rsidR="007051E5" w:rsidRPr="00C8775B" w:rsidRDefault="000A42FE">
      <w:pPr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z w:val="22"/>
          <w:szCs w:val="22"/>
        </w:rPr>
        <w:t>lati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A: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                          </w:t>
      </w:r>
      <w:r w:rsidRPr="00C8775B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sz w:val="22"/>
          <w:szCs w:val="22"/>
        </w:rPr>
        <w:t>.17 - 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C8775B">
        <w:rPr>
          <w:rFonts w:asciiTheme="minorHAnsi" w:eastAsia="Calibri" w:hAnsiTheme="minorHAnsi" w:cstheme="minorHAnsi"/>
          <w:sz w:val="22"/>
          <w:szCs w:val="22"/>
        </w:rPr>
        <w:t>celle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th ho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68A75FEF" w14:textId="77777777" w:rsidR="007051E5" w:rsidRPr="00C8775B" w:rsidRDefault="000A42FE">
      <w:pPr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Gra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8775B">
        <w:rPr>
          <w:rFonts w:asciiTheme="minorHAnsi" w:eastAsia="Calibri" w:hAnsiTheme="minorHAnsi" w:cstheme="minorHAnsi"/>
          <w:sz w:val="22"/>
          <w:szCs w:val="22"/>
        </w:rPr>
        <w:t>ati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8775B">
        <w:rPr>
          <w:rFonts w:asciiTheme="minorHAnsi" w:eastAsia="Calibri" w:hAnsiTheme="minorHAnsi" w:cstheme="minorHAnsi"/>
          <w:sz w:val="22"/>
          <w:szCs w:val="22"/>
        </w:rPr>
        <w:t>ec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:                     </w:t>
      </w:r>
      <w:r w:rsidRPr="00C8775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On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ent Se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tat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pe</w:t>
      </w:r>
      <w:r w:rsidRPr="00C8775B">
        <w:rPr>
          <w:rFonts w:asciiTheme="minorHAnsi" w:eastAsia="Calibri" w:hAnsiTheme="minorHAnsi" w:cstheme="minorHAnsi"/>
          <w:sz w:val="22"/>
          <w:szCs w:val="22"/>
        </w:rPr>
        <w:t>ech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Usi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8182FFC" w14:textId="77777777" w:rsidR="007051E5" w:rsidRPr="00C8775B" w:rsidRDefault="000A42FE">
      <w:pPr>
        <w:ind w:left="860" w:right="1028" w:firstLine="2881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GMM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er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rs and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ctor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C8775B">
        <w:rPr>
          <w:rFonts w:asciiTheme="minorHAnsi" w:eastAsia="Calibri" w:hAnsiTheme="minorHAnsi" w:cstheme="minorHAnsi"/>
          <w:sz w:val="22"/>
          <w:szCs w:val="22"/>
        </w:rPr>
        <w:t>ac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es. 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is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</w:t>
      </w:r>
      <w:r w:rsidRPr="00C8775B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r. Fr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ed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Sc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k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iv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rsi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f U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Ge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52F5C06B" w14:textId="77777777" w:rsidR="007051E5" w:rsidRPr="00C8775B" w:rsidRDefault="007051E5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8E3BC09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B18614" w14:textId="77777777" w:rsidR="007051E5" w:rsidRPr="00C8775B" w:rsidRDefault="000A42FE">
      <w:pPr>
        <w:ind w:left="140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C8775B">
        <w:rPr>
          <w:rFonts w:asciiTheme="minorHAnsi" w:eastAsia="Calibri" w:hAnsiTheme="minorHAnsi" w:cstheme="minorHAnsi"/>
          <w:b/>
          <w:bCs/>
          <w:spacing w:val="5"/>
          <w:sz w:val="22"/>
          <w:szCs w:val="22"/>
          <w:u w:color="000000"/>
        </w:rPr>
        <w:t>W</w:t>
      </w:r>
      <w:r w:rsidRPr="00C8775B">
        <w:rPr>
          <w:rFonts w:asciiTheme="minorHAnsi" w:eastAsia="Calibri" w:hAnsiTheme="minorHAnsi" w:cstheme="minorHAnsi"/>
          <w:b/>
          <w:bCs/>
          <w:spacing w:val="5"/>
          <w:sz w:val="22"/>
          <w:szCs w:val="22"/>
          <w:u w:color="000000"/>
        </w:rPr>
        <w:t>ORK</w:t>
      </w:r>
      <w:r w:rsidRPr="00C8775B">
        <w:rPr>
          <w:rFonts w:asciiTheme="minorHAnsi" w:eastAsia="Calibri" w:hAnsiTheme="minorHAnsi" w:cstheme="minorHAnsi"/>
          <w:b/>
          <w:bCs/>
          <w:spacing w:val="4"/>
          <w:sz w:val="22"/>
          <w:szCs w:val="22"/>
          <w:u w:color="000000"/>
        </w:rPr>
        <w:t>IN</w:t>
      </w:r>
      <w:r w:rsidRPr="00C8775B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G</w:t>
      </w:r>
      <w:r w:rsidRPr="00C8775B">
        <w:rPr>
          <w:rFonts w:asciiTheme="minorHAnsi" w:eastAsia="Calibri" w:hAnsiTheme="minorHAnsi" w:cstheme="minorHAnsi"/>
          <w:b/>
          <w:bCs/>
          <w:spacing w:val="11"/>
          <w:sz w:val="22"/>
          <w:szCs w:val="22"/>
          <w:u w:color="000000"/>
        </w:rPr>
        <w:t xml:space="preserve"> </w:t>
      </w:r>
      <w:r w:rsidRPr="00C8775B">
        <w:rPr>
          <w:rFonts w:asciiTheme="minorHAnsi" w:eastAsia="Calibri" w:hAnsiTheme="minorHAnsi" w:cstheme="minorHAnsi"/>
          <w:b/>
          <w:bCs/>
          <w:spacing w:val="4"/>
          <w:sz w:val="22"/>
          <w:szCs w:val="22"/>
          <w:u w:color="000000"/>
        </w:rPr>
        <w:t>E</w:t>
      </w:r>
      <w:r w:rsidRPr="00C8775B">
        <w:rPr>
          <w:rFonts w:asciiTheme="minorHAnsi" w:eastAsia="Calibri" w:hAnsiTheme="minorHAnsi" w:cstheme="minorHAnsi"/>
          <w:b/>
          <w:bCs/>
          <w:spacing w:val="5"/>
          <w:sz w:val="22"/>
          <w:szCs w:val="22"/>
          <w:u w:color="000000"/>
        </w:rPr>
        <w:t>X</w:t>
      </w:r>
      <w:r w:rsidRPr="00C8775B">
        <w:rPr>
          <w:rFonts w:asciiTheme="minorHAnsi" w:eastAsia="Calibri" w:hAnsiTheme="minorHAnsi" w:cstheme="minorHAnsi"/>
          <w:b/>
          <w:bCs/>
          <w:spacing w:val="3"/>
          <w:sz w:val="22"/>
          <w:szCs w:val="22"/>
          <w:u w:color="000000"/>
        </w:rPr>
        <w:t>P</w:t>
      </w:r>
      <w:r w:rsidRPr="00C8775B">
        <w:rPr>
          <w:rFonts w:asciiTheme="minorHAnsi" w:eastAsia="Calibri" w:hAnsiTheme="minorHAnsi" w:cstheme="minorHAnsi"/>
          <w:b/>
          <w:bCs/>
          <w:spacing w:val="5"/>
          <w:sz w:val="22"/>
          <w:szCs w:val="22"/>
          <w:u w:color="000000"/>
        </w:rPr>
        <w:t>ER</w:t>
      </w:r>
      <w:r w:rsidRPr="00C8775B">
        <w:rPr>
          <w:rFonts w:asciiTheme="minorHAnsi" w:eastAsia="Calibri" w:hAnsiTheme="minorHAnsi" w:cstheme="minorHAnsi"/>
          <w:b/>
          <w:bCs/>
          <w:spacing w:val="4"/>
          <w:sz w:val="22"/>
          <w:szCs w:val="22"/>
          <w:u w:color="000000"/>
        </w:rPr>
        <w:t>I</w:t>
      </w:r>
      <w:r w:rsidRPr="00C8775B">
        <w:rPr>
          <w:rFonts w:asciiTheme="minorHAnsi" w:eastAsia="Calibri" w:hAnsiTheme="minorHAnsi" w:cstheme="minorHAnsi"/>
          <w:b/>
          <w:bCs/>
          <w:spacing w:val="5"/>
          <w:sz w:val="22"/>
          <w:szCs w:val="22"/>
          <w:u w:color="000000"/>
        </w:rPr>
        <w:t>E</w:t>
      </w:r>
      <w:r w:rsidRPr="00C8775B">
        <w:rPr>
          <w:rFonts w:asciiTheme="minorHAnsi" w:eastAsia="Calibri" w:hAnsiTheme="minorHAnsi" w:cstheme="minorHAnsi"/>
          <w:b/>
          <w:bCs/>
          <w:spacing w:val="4"/>
          <w:sz w:val="22"/>
          <w:szCs w:val="22"/>
          <w:u w:color="000000"/>
        </w:rPr>
        <w:t>NC</w:t>
      </w:r>
      <w:r w:rsidRPr="00C8775B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E</w:t>
      </w:r>
    </w:p>
    <w:p w14:paraId="1C717AD2" w14:textId="77777777" w:rsidR="007051E5" w:rsidRPr="00C8775B" w:rsidRDefault="000A42FE">
      <w:pPr>
        <w:spacing w:before="5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8775B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stem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Des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n E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ondu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 xml:space="preserve">s                                    </w:t>
      </w:r>
      <w:r w:rsidRPr="00C8775B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pacing w:val="2"/>
          <w:sz w:val="22"/>
          <w:szCs w:val="22"/>
        </w:rPr>
        <w:t>3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 xml:space="preserve">-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Ju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4</w:t>
      </w:r>
    </w:p>
    <w:p w14:paraId="48817DB1" w14:textId="77777777" w:rsidR="007051E5" w:rsidRPr="00C8775B" w:rsidRDefault="000A42FE">
      <w:pPr>
        <w:tabs>
          <w:tab w:val="left" w:pos="1580"/>
        </w:tabs>
        <w:spacing w:before="8" w:line="230" w:lineRule="auto"/>
        <w:ind w:left="1580" w:right="510" w:hanging="3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z w:val="22"/>
          <w:szCs w:val="22"/>
        </w:rPr>
        <w:tab/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esign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ital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ase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C8775B">
        <w:rPr>
          <w:rFonts w:asciiTheme="minorHAnsi" w:eastAsia="Calibri" w:hAnsiTheme="minorHAnsi" w:cstheme="minorHAnsi"/>
          <w:sz w:val="22"/>
          <w:szCs w:val="22"/>
        </w:rPr>
        <w:t>ck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ati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and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fi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C8775B">
        <w:rPr>
          <w:rFonts w:asciiTheme="minorHAnsi" w:eastAsia="Calibri" w:hAnsiTheme="minorHAnsi" w:cstheme="minorHAnsi"/>
          <w:sz w:val="22"/>
          <w:szCs w:val="22"/>
        </w:rPr>
        <w:t>ed poi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t)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used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 c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ck 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ch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8775B">
        <w:rPr>
          <w:rFonts w:asciiTheme="minorHAnsi" w:eastAsia="Calibri" w:hAnsiTheme="minorHAnsi" w:cstheme="minorHAnsi"/>
          <w:sz w:val="22"/>
          <w:szCs w:val="22"/>
        </w:rPr>
        <w:t>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and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ov</w:t>
      </w:r>
      <w:r w:rsidRPr="00C8775B">
        <w:rPr>
          <w:rFonts w:asciiTheme="minorHAnsi" w:eastAsia="Calibri" w:hAnsiTheme="minorHAnsi" w:cstheme="minorHAnsi"/>
          <w:sz w:val="22"/>
          <w:szCs w:val="22"/>
        </w:rPr>
        <w:t>er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BFBA02" w14:textId="77777777" w:rsidR="007051E5" w:rsidRPr="00C8775B" w:rsidRDefault="000A42FE">
      <w:pPr>
        <w:spacing w:before="2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esign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f a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ital F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z w:val="22"/>
          <w:szCs w:val="22"/>
        </w:rPr>
        <w:t>ilt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r (f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ati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and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fi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C8775B">
        <w:rPr>
          <w:rFonts w:asciiTheme="minorHAnsi" w:eastAsia="Calibri" w:hAnsiTheme="minorHAnsi" w:cstheme="minorHAnsi"/>
          <w:sz w:val="22"/>
          <w:szCs w:val="22"/>
        </w:rPr>
        <w:t>ed po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t).</w:t>
      </w:r>
    </w:p>
    <w:p w14:paraId="184F95E0" w14:textId="77777777" w:rsidR="007051E5" w:rsidRPr="00C8775B" w:rsidRDefault="007051E5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035803A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850058" w14:textId="77777777" w:rsidR="007051E5" w:rsidRPr="00C8775B" w:rsidRDefault="000A42FE">
      <w:pPr>
        <w:ind w:left="140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C8775B">
        <w:rPr>
          <w:rFonts w:asciiTheme="minorHAnsi" w:eastAsia="Calibri" w:hAnsiTheme="minorHAnsi" w:cstheme="minorHAnsi"/>
          <w:b/>
          <w:bCs/>
          <w:spacing w:val="6"/>
          <w:sz w:val="22"/>
          <w:szCs w:val="22"/>
          <w:u w:color="000000"/>
        </w:rPr>
        <w:t>R</w:t>
      </w:r>
      <w:r w:rsidRPr="00C8775B">
        <w:rPr>
          <w:rFonts w:asciiTheme="minorHAnsi" w:eastAsia="Calibri" w:hAnsiTheme="minorHAnsi" w:cstheme="minorHAnsi"/>
          <w:b/>
          <w:bCs/>
          <w:spacing w:val="5"/>
          <w:sz w:val="22"/>
          <w:szCs w:val="22"/>
          <w:u w:color="000000"/>
        </w:rPr>
        <w:t>E</w:t>
      </w:r>
      <w:r w:rsidRPr="00C8775B">
        <w:rPr>
          <w:rFonts w:asciiTheme="minorHAnsi" w:eastAsia="Calibri" w:hAnsiTheme="minorHAnsi" w:cstheme="minorHAnsi"/>
          <w:b/>
          <w:bCs/>
          <w:spacing w:val="4"/>
          <w:sz w:val="22"/>
          <w:szCs w:val="22"/>
          <w:u w:color="000000"/>
        </w:rPr>
        <w:t>S</w:t>
      </w:r>
      <w:r w:rsidRPr="00C8775B">
        <w:rPr>
          <w:rFonts w:asciiTheme="minorHAnsi" w:eastAsia="Calibri" w:hAnsiTheme="minorHAnsi" w:cstheme="minorHAnsi"/>
          <w:b/>
          <w:bCs/>
          <w:spacing w:val="5"/>
          <w:sz w:val="22"/>
          <w:szCs w:val="22"/>
          <w:u w:color="000000"/>
        </w:rPr>
        <w:t>E</w:t>
      </w:r>
      <w:r w:rsidRPr="00C8775B">
        <w:rPr>
          <w:rFonts w:asciiTheme="minorHAnsi" w:eastAsia="Calibri" w:hAnsiTheme="minorHAnsi" w:cstheme="minorHAnsi"/>
          <w:b/>
          <w:bCs/>
          <w:spacing w:val="4"/>
          <w:sz w:val="22"/>
          <w:szCs w:val="22"/>
          <w:u w:color="000000"/>
        </w:rPr>
        <w:t>A</w:t>
      </w:r>
      <w:r w:rsidRPr="00C8775B">
        <w:rPr>
          <w:rFonts w:asciiTheme="minorHAnsi" w:eastAsia="Calibri" w:hAnsiTheme="minorHAnsi" w:cstheme="minorHAnsi"/>
          <w:b/>
          <w:bCs/>
          <w:spacing w:val="5"/>
          <w:sz w:val="22"/>
          <w:szCs w:val="22"/>
          <w:u w:color="000000"/>
        </w:rPr>
        <w:t>R</w:t>
      </w:r>
      <w:r w:rsidRPr="00C8775B">
        <w:rPr>
          <w:rFonts w:asciiTheme="minorHAnsi" w:eastAsia="Calibri" w:hAnsiTheme="minorHAnsi" w:cstheme="minorHAnsi"/>
          <w:b/>
          <w:bCs/>
          <w:spacing w:val="4"/>
          <w:sz w:val="22"/>
          <w:szCs w:val="22"/>
          <w:u w:color="000000"/>
        </w:rPr>
        <w:t>C</w:t>
      </w:r>
      <w:r w:rsidRPr="00C8775B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H</w:t>
      </w:r>
      <w:r w:rsidRPr="00C8775B">
        <w:rPr>
          <w:rFonts w:asciiTheme="minorHAnsi" w:eastAsia="Calibri" w:hAnsiTheme="minorHAnsi" w:cstheme="minorHAnsi"/>
          <w:b/>
          <w:bCs/>
          <w:spacing w:val="11"/>
          <w:sz w:val="22"/>
          <w:szCs w:val="22"/>
          <w:u w:color="000000"/>
        </w:rPr>
        <w:t xml:space="preserve"> </w:t>
      </w:r>
      <w:r w:rsidRPr="00C8775B">
        <w:rPr>
          <w:rFonts w:asciiTheme="minorHAnsi" w:eastAsia="Calibri" w:hAnsiTheme="minorHAnsi" w:cstheme="minorHAnsi"/>
          <w:b/>
          <w:bCs/>
          <w:spacing w:val="4"/>
          <w:sz w:val="22"/>
          <w:szCs w:val="22"/>
          <w:u w:color="000000"/>
        </w:rPr>
        <w:t>E</w:t>
      </w:r>
      <w:r w:rsidRPr="00C8775B">
        <w:rPr>
          <w:rFonts w:asciiTheme="minorHAnsi" w:eastAsia="Calibri" w:hAnsiTheme="minorHAnsi" w:cstheme="minorHAnsi"/>
          <w:b/>
          <w:bCs/>
          <w:spacing w:val="3"/>
          <w:sz w:val="22"/>
          <w:szCs w:val="22"/>
          <w:u w:color="000000"/>
        </w:rPr>
        <w:t>X</w:t>
      </w:r>
      <w:r w:rsidRPr="00C8775B">
        <w:rPr>
          <w:rFonts w:asciiTheme="minorHAnsi" w:eastAsia="Calibri" w:hAnsiTheme="minorHAnsi" w:cstheme="minorHAnsi"/>
          <w:b/>
          <w:bCs/>
          <w:spacing w:val="6"/>
          <w:sz w:val="22"/>
          <w:szCs w:val="22"/>
          <w:u w:color="000000"/>
        </w:rPr>
        <w:t>P</w:t>
      </w:r>
      <w:r w:rsidRPr="00C8775B">
        <w:rPr>
          <w:rFonts w:asciiTheme="minorHAnsi" w:eastAsia="Calibri" w:hAnsiTheme="minorHAnsi" w:cstheme="minorHAnsi"/>
          <w:b/>
          <w:bCs/>
          <w:spacing w:val="5"/>
          <w:sz w:val="22"/>
          <w:szCs w:val="22"/>
          <w:u w:color="000000"/>
        </w:rPr>
        <w:t>ER</w:t>
      </w:r>
      <w:r w:rsidRPr="00C8775B">
        <w:rPr>
          <w:rFonts w:asciiTheme="minorHAnsi" w:eastAsia="Calibri" w:hAnsiTheme="minorHAnsi" w:cstheme="minorHAnsi"/>
          <w:b/>
          <w:bCs/>
          <w:spacing w:val="4"/>
          <w:sz w:val="22"/>
          <w:szCs w:val="22"/>
          <w:u w:color="000000"/>
        </w:rPr>
        <w:t>I</w:t>
      </w:r>
      <w:r w:rsidRPr="00C8775B">
        <w:rPr>
          <w:rFonts w:asciiTheme="minorHAnsi" w:eastAsia="Calibri" w:hAnsiTheme="minorHAnsi" w:cstheme="minorHAnsi"/>
          <w:b/>
          <w:bCs/>
          <w:spacing w:val="5"/>
          <w:sz w:val="22"/>
          <w:szCs w:val="22"/>
          <w:u w:color="000000"/>
        </w:rPr>
        <w:t>E</w:t>
      </w:r>
      <w:r w:rsidRPr="00C8775B">
        <w:rPr>
          <w:rFonts w:asciiTheme="minorHAnsi" w:eastAsia="Calibri" w:hAnsiTheme="minorHAnsi" w:cstheme="minorHAnsi"/>
          <w:b/>
          <w:bCs/>
          <w:spacing w:val="4"/>
          <w:sz w:val="22"/>
          <w:szCs w:val="22"/>
          <w:u w:color="000000"/>
        </w:rPr>
        <w:t>NC</w:t>
      </w:r>
      <w:r w:rsidRPr="00C8775B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E</w:t>
      </w:r>
    </w:p>
    <w:p w14:paraId="0C6B108E" w14:textId="77777777" w:rsidR="007051E5" w:rsidRPr="00C8775B" w:rsidRDefault="000A42FE">
      <w:pPr>
        <w:spacing w:before="2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adua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te Rese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epa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3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at D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266D03C" w14:textId="77777777" w:rsidR="007051E5" w:rsidRPr="00C8775B" w:rsidRDefault="000A42FE">
      <w:pPr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Sep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tem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be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2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4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- P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3D4F4D90" w14:textId="77777777" w:rsidR="007051E5" w:rsidRPr="00C8775B" w:rsidRDefault="000A42FE">
      <w:pPr>
        <w:ind w:left="1220" w:right="400"/>
        <w:rPr>
          <w:rFonts w:asciiTheme="minorHAnsi" w:eastAsia="Calibri" w:hAnsiTheme="minorHAnsi" w:cstheme="minorHAnsi"/>
          <w:sz w:val="22"/>
          <w:szCs w:val="22"/>
        </w:rPr>
        <w:sectPr w:rsidR="007051E5" w:rsidRPr="00C8775B">
          <w:headerReference w:type="default" r:id="rId7"/>
          <w:pgSz w:w="12240" w:h="15840"/>
          <w:pgMar w:top="800" w:right="1300" w:bottom="280" w:left="1300" w:header="607" w:footer="0" w:gutter="0"/>
          <w:pgNumType w:start="1"/>
          <w:cols w:space="720"/>
        </w:sectPr>
      </w:pP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C8775B">
        <w:rPr>
          <w:rFonts w:asciiTheme="minorHAnsi" w:eastAsia="Calibri" w:hAnsiTheme="minorHAnsi" w:cstheme="minorHAnsi"/>
          <w:sz w:val="22"/>
          <w:szCs w:val="22"/>
        </w:rPr>
        <w:t>cting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arch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th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its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8775B">
        <w:rPr>
          <w:rFonts w:asciiTheme="minorHAnsi" w:eastAsia="Calibri" w:hAnsiTheme="minorHAnsi" w:cstheme="minorHAnsi"/>
          <w:sz w:val="22"/>
          <w:szCs w:val="22"/>
        </w:rPr>
        <w:t>licati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s in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ata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scien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big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ata.</w:t>
      </w:r>
    </w:p>
    <w:p w14:paraId="265F56E5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9567E8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C00B85" w14:textId="77777777" w:rsidR="007051E5" w:rsidRPr="00C8775B" w:rsidRDefault="007051E5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6A86B7CB" w14:textId="77777777" w:rsidR="007051E5" w:rsidRPr="00C8775B" w:rsidRDefault="000A42FE">
      <w:pPr>
        <w:spacing w:before="21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eb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ru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-August</w:t>
      </w:r>
      <w:r w:rsidRPr="00C8775B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d F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eb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4D45D5B7" w14:textId="77777777" w:rsidR="007051E5" w:rsidRPr="00C8775B" w:rsidRDefault="000A42FE">
      <w:pPr>
        <w:spacing w:before="6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Un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W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tel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C8775B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WI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NC)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Sep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tem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be</w:t>
      </w:r>
      <w:r w:rsidRPr="00C8775B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Janua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0B24A7B3" w14:textId="77777777" w:rsidR="007051E5" w:rsidRPr="00C8775B" w:rsidRDefault="000A42FE">
      <w:pPr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Sep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tem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be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2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2 - Ap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3.</w:t>
      </w:r>
    </w:p>
    <w:p w14:paraId="184225D1" w14:textId="77777777" w:rsidR="007051E5" w:rsidRPr="00C8775B" w:rsidRDefault="007051E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CB187B6" w14:textId="77777777" w:rsidR="007051E5" w:rsidRPr="00C8775B" w:rsidRDefault="000A42FE">
      <w:pPr>
        <w:ind w:left="500" w:right="452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Res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ch Ass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stan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sea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ch in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pro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8775B">
        <w:rPr>
          <w:rFonts w:asciiTheme="minorHAnsi" w:eastAsia="Calibri" w:hAnsiTheme="minorHAnsi" w:cstheme="minorHAnsi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</w:t>
      </w:r>
      <w:r w:rsidRPr="00C8775B">
        <w:rPr>
          <w:rFonts w:asciiTheme="minorHAnsi" w:eastAsia="Calibri" w:hAnsiTheme="minorHAnsi" w:cstheme="minorHAnsi"/>
          <w:sz w:val="22"/>
          <w:szCs w:val="22"/>
        </w:rPr>
        <w:t>elat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to wire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8775B">
        <w:rPr>
          <w:rFonts w:asciiTheme="minorHAnsi" w:eastAsia="Calibri" w:hAnsiTheme="minorHAnsi" w:cstheme="minorHAnsi"/>
          <w:sz w:val="22"/>
          <w:szCs w:val="22"/>
        </w:rPr>
        <w:t>icati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s such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as:</w:t>
      </w:r>
    </w:p>
    <w:p w14:paraId="01B02138" w14:textId="77777777" w:rsidR="007051E5" w:rsidRPr="00C8775B" w:rsidRDefault="000A42FE">
      <w:pPr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sz w:val="22"/>
          <w:szCs w:val="22"/>
        </w:rPr>
        <w:t>- 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z w:val="22"/>
          <w:szCs w:val="22"/>
        </w:rPr>
        <w:t>erence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iti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ell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rks.</w:t>
      </w:r>
    </w:p>
    <w:p w14:paraId="5CF71B7D" w14:textId="77777777" w:rsidR="007051E5" w:rsidRPr="00C8775B" w:rsidRDefault="000A42FE">
      <w:pPr>
        <w:ind w:left="1220" w:right="149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sz w:val="22"/>
          <w:szCs w:val="22"/>
        </w:rPr>
        <w:t>- Utili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learn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such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Rein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ent l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per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cat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in fe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ell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ne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rks.</w:t>
      </w:r>
    </w:p>
    <w:p w14:paraId="0EE66275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5BD708" w14:textId="77777777" w:rsidR="007051E5" w:rsidRPr="00C8775B" w:rsidRDefault="007051E5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59550E0B" w14:textId="77777777" w:rsidR="007051E5" w:rsidRPr="00C8775B" w:rsidRDefault="000A42F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8775B">
        <w:rPr>
          <w:rFonts w:asciiTheme="minorHAnsi" w:eastAsia="Cambria" w:hAnsiTheme="minorHAnsi" w:cstheme="minorHAnsi"/>
          <w:spacing w:val="6"/>
          <w:sz w:val="22"/>
          <w:szCs w:val="22"/>
          <w:u w:color="000000"/>
        </w:rPr>
        <w:t>R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ESE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AR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C</w:t>
      </w:r>
      <w:r w:rsidRPr="00C8775B">
        <w:rPr>
          <w:rFonts w:asciiTheme="minorHAnsi" w:eastAsia="Cambria" w:hAnsiTheme="minorHAnsi" w:cstheme="minorHAnsi"/>
          <w:sz w:val="22"/>
          <w:szCs w:val="22"/>
          <w:u w:color="000000"/>
        </w:rPr>
        <w:t>H</w:t>
      </w:r>
      <w:r w:rsidRPr="00C8775B">
        <w:rPr>
          <w:rFonts w:asciiTheme="minorHAnsi" w:eastAsia="Cambria" w:hAnsiTheme="minorHAnsi" w:cstheme="minorHAnsi"/>
          <w:spacing w:val="10"/>
          <w:sz w:val="22"/>
          <w:szCs w:val="22"/>
          <w:u w:color="000000"/>
        </w:rPr>
        <w:t xml:space="preserve"> </w:t>
      </w:r>
      <w:r w:rsidRPr="00C8775B">
        <w:rPr>
          <w:rFonts w:asciiTheme="minorHAnsi" w:eastAsia="Cambria" w:hAnsiTheme="minorHAnsi" w:cstheme="minorHAnsi"/>
          <w:spacing w:val="3"/>
          <w:sz w:val="22"/>
          <w:szCs w:val="22"/>
          <w:u w:color="000000"/>
        </w:rPr>
        <w:t>I</w:t>
      </w:r>
      <w:r w:rsidRPr="00C8775B">
        <w:rPr>
          <w:rFonts w:asciiTheme="minorHAnsi" w:eastAsia="Cambria" w:hAnsiTheme="minorHAnsi" w:cstheme="minorHAnsi"/>
          <w:spacing w:val="6"/>
          <w:sz w:val="22"/>
          <w:szCs w:val="22"/>
          <w:u w:color="000000"/>
        </w:rPr>
        <w:t>NT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E</w:t>
      </w:r>
      <w:r w:rsidRPr="00C8775B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R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E</w:t>
      </w:r>
      <w:r w:rsidRPr="00C8775B">
        <w:rPr>
          <w:rFonts w:asciiTheme="minorHAnsi" w:eastAsia="Cambria" w:hAnsiTheme="minorHAnsi" w:cstheme="minorHAnsi"/>
          <w:spacing w:val="3"/>
          <w:sz w:val="22"/>
          <w:szCs w:val="22"/>
          <w:u w:color="000000"/>
        </w:rPr>
        <w:t>S</w:t>
      </w:r>
      <w:r w:rsidRPr="00C8775B">
        <w:rPr>
          <w:rFonts w:asciiTheme="minorHAnsi" w:eastAsia="Cambria" w:hAnsiTheme="minorHAnsi" w:cstheme="minorHAnsi"/>
          <w:spacing w:val="6"/>
          <w:sz w:val="22"/>
          <w:szCs w:val="22"/>
          <w:u w:color="000000"/>
        </w:rPr>
        <w:t>T</w:t>
      </w:r>
      <w:r w:rsidRPr="00C8775B">
        <w:rPr>
          <w:rFonts w:asciiTheme="minorHAnsi" w:eastAsia="Cambria" w:hAnsiTheme="minorHAnsi" w:cstheme="minorHAnsi"/>
          <w:sz w:val="22"/>
          <w:szCs w:val="22"/>
          <w:u w:color="000000"/>
        </w:rPr>
        <w:t>S</w:t>
      </w:r>
    </w:p>
    <w:p w14:paraId="2F08A86B" w14:textId="77777777" w:rsidR="007051E5" w:rsidRPr="00C8775B" w:rsidRDefault="000A42FE">
      <w:pPr>
        <w:spacing w:before="49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th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ry.</w:t>
      </w:r>
    </w:p>
    <w:p w14:paraId="7A31E457" w14:textId="77777777" w:rsidR="007051E5" w:rsidRPr="00C8775B" w:rsidRDefault="000A42FE">
      <w:pPr>
        <w:spacing w:before="6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ata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cien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6711C4C8" w14:textId="77777777" w:rsidR="007051E5" w:rsidRPr="00C8775B" w:rsidRDefault="000A42FE">
      <w:pPr>
        <w:spacing w:before="5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Res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ce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al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cat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en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rks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(S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ec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al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ell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ne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ks).</w:t>
      </w:r>
    </w:p>
    <w:p w14:paraId="2FB70B24" w14:textId="77777777" w:rsidR="007051E5" w:rsidRPr="00C8775B" w:rsidRDefault="000A42FE">
      <w:pPr>
        <w:spacing w:before="3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ac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ear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8775B">
        <w:rPr>
          <w:rFonts w:asciiTheme="minorHAnsi" w:eastAsia="Calibri" w:hAnsiTheme="minorHAnsi" w:cstheme="minorHAnsi"/>
          <w:sz w:val="22"/>
          <w:szCs w:val="22"/>
        </w:rPr>
        <w:t>specia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ent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learn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C8775B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1C333FCB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230ECF" w14:textId="77777777" w:rsidR="007051E5" w:rsidRPr="00C8775B" w:rsidRDefault="007051E5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5CFC00A7" w14:textId="77777777" w:rsidR="007051E5" w:rsidRPr="00C8775B" w:rsidRDefault="000A42F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P</w:t>
      </w:r>
      <w:r w:rsidRPr="00C8775B">
        <w:rPr>
          <w:rFonts w:asciiTheme="minorHAnsi" w:eastAsia="Cambria" w:hAnsiTheme="minorHAnsi" w:cstheme="minorHAnsi"/>
          <w:spacing w:val="6"/>
          <w:sz w:val="22"/>
          <w:szCs w:val="22"/>
          <w:u w:color="000000"/>
        </w:rPr>
        <w:t>U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BL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IC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A</w:t>
      </w:r>
      <w:r w:rsidRPr="00C8775B">
        <w:rPr>
          <w:rFonts w:asciiTheme="minorHAnsi" w:eastAsia="Cambria" w:hAnsiTheme="minorHAnsi" w:cstheme="minorHAnsi"/>
          <w:spacing w:val="6"/>
          <w:sz w:val="22"/>
          <w:szCs w:val="22"/>
          <w:u w:color="000000"/>
        </w:rPr>
        <w:t>T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I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O</w:t>
      </w:r>
      <w:r w:rsidRPr="00C8775B">
        <w:rPr>
          <w:rFonts w:asciiTheme="minorHAnsi" w:eastAsia="Cambria" w:hAnsiTheme="minorHAnsi" w:cstheme="minorHAnsi"/>
          <w:spacing w:val="3"/>
          <w:sz w:val="22"/>
          <w:szCs w:val="22"/>
          <w:u w:color="000000"/>
        </w:rPr>
        <w:t>N</w:t>
      </w:r>
      <w:r w:rsidRPr="00C8775B">
        <w:rPr>
          <w:rFonts w:asciiTheme="minorHAnsi" w:eastAsia="Cambria" w:hAnsiTheme="minorHAnsi" w:cstheme="minorHAnsi"/>
          <w:sz w:val="22"/>
          <w:szCs w:val="22"/>
          <w:u w:color="000000"/>
        </w:rPr>
        <w:t>S</w:t>
      </w:r>
    </w:p>
    <w:p w14:paraId="4AB1DE69" w14:textId="77777777" w:rsidR="007051E5" w:rsidRPr="00C8775B" w:rsidRDefault="000A42FE">
      <w:pPr>
        <w:spacing w:before="51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Pa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24AE3086" w14:textId="77777777" w:rsidR="007051E5" w:rsidRPr="00C8775B" w:rsidRDefault="000A42FE">
      <w:pPr>
        <w:tabs>
          <w:tab w:val="left" w:pos="1580"/>
        </w:tabs>
        <w:spacing w:before="38" w:line="270" w:lineRule="auto"/>
        <w:ind w:left="1580" w:right="313" w:hanging="3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z w:val="22"/>
          <w:szCs w:val="22"/>
        </w:rPr>
        <w:tab/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. Sa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, A.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ed, and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lB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“D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tri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C8775B">
        <w:rPr>
          <w:rFonts w:asciiTheme="minorHAnsi" w:eastAsia="Calibri" w:hAnsiTheme="minorHAnsi" w:cstheme="minorHAnsi"/>
          <w:sz w:val="22"/>
          <w:szCs w:val="22"/>
        </w:rPr>
        <w:t>erati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Q</w:t>
      </w:r>
      <w:r w:rsidRPr="00C8775B">
        <w:rPr>
          <w:rFonts w:asciiTheme="minorHAnsi" w:eastAsia="Calibri" w:hAnsiTheme="minorHAnsi" w:cstheme="minorHAnsi"/>
          <w:sz w:val="22"/>
          <w:szCs w:val="22"/>
        </w:rPr>
        <w:t>-l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ar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C8775B">
        <w:rPr>
          <w:rFonts w:asciiTheme="minorHAnsi" w:eastAsia="Calibri" w:hAnsiTheme="minorHAnsi" w:cstheme="minorHAnsi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r 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cat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iti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ell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ks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z w:val="22"/>
          <w:szCs w:val="22"/>
        </w:rPr>
        <w:t>”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in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ce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IEEE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7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C8775B">
        <w:rPr>
          <w:rFonts w:asciiTheme="minorHAnsi" w:eastAsia="Calibri" w:hAnsiTheme="minorHAnsi" w:cstheme="minorHAnsi"/>
          <w:sz w:val="22"/>
          <w:szCs w:val="22"/>
        </w:rPr>
        <w:t>th Veh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cu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ar 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ch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renc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, 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9883801" w14:textId="77777777" w:rsidR="007051E5" w:rsidRPr="00C8775B" w:rsidRDefault="000A42FE">
      <w:pPr>
        <w:tabs>
          <w:tab w:val="left" w:pos="1580"/>
        </w:tabs>
        <w:spacing w:before="13" w:line="271" w:lineRule="auto"/>
        <w:ind w:left="1580" w:right="257" w:hanging="3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z w:val="22"/>
          <w:szCs w:val="22"/>
        </w:rPr>
        <w:tab/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. Sa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, A.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ed, and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lB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ati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Q-lear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ach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ea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-ti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r 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n in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ell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ks,” in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the IE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cu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ar 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ch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z w:val="22"/>
          <w:szCs w:val="22"/>
        </w:rPr>
        <w:t>erenc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, 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13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D96877" w14:textId="77777777" w:rsidR="007051E5" w:rsidRPr="00C8775B" w:rsidRDefault="000A42FE">
      <w:pPr>
        <w:tabs>
          <w:tab w:val="left" w:pos="1580"/>
        </w:tabs>
        <w:spacing w:before="10" w:line="271" w:lineRule="auto"/>
        <w:ind w:left="1580" w:right="265" w:hanging="3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z w:val="22"/>
          <w:szCs w:val="22"/>
        </w:rPr>
        <w:tab/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. Sa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, A.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ed, and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lB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ati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Q-lear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ach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 Joi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t 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C8775B">
        <w:rPr>
          <w:rFonts w:asciiTheme="minorHAnsi" w:eastAsia="Calibri" w:hAnsiTheme="minorHAnsi" w:cstheme="minorHAnsi"/>
          <w:sz w:val="22"/>
          <w:szCs w:val="22"/>
        </w:rPr>
        <w:t>carr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er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z w:val="22"/>
          <w:szCs w:val="22"/>
        </w:rPr>
        <w:t>er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ati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 in F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ell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8775B">
        <w:rPr>
          <w:rFonts w:asciiTheme="minorHAnsi" w:eastAsia="Calibri" w:hAnsiTheme="minorHAnsi" w:cstheme="minorHAnsi"/>
          <w:sz w:val="22"/>
          <w:szCs w:val="22"/>
        </w:rPr>
        <w:t>s,”</w:t>
      </w:r>
      <w:r w:rsidRPr="00C8775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cc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ed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in the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IEEE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reless 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8775B">
        <w:rPr>
          <w:rFonts w:asciiTheme="minorHAnsi" w:eastAsia="Calibri" w:hAnsiTheme="minorHAnsi" w:cstheme="minorHAnsi"/>
          <w:sz w:val="22"/>
          <w:szCs w:val="22"/>
        </w:rPr>
        <w:t>ic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s 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rki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ference,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489587F" w14:textId="77777777" w:rsidR="007051E5" w:rsidRPr="00C8775B" w:rsidRDefault="000A42FE">
      <w:pPr>
        <w:tabs>
          <w:tab w:val="left" w:pos="1580"/>
        </w:tabs>
        <w:spacing w:before="10" w:line="272" w:lineRule="auto"/>
        <w:ind w:left="1580" w:right="166" w:hanging="3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z w:val="22"/>
          <w:szCs w:val="22"/>
        </w:rPr>
        <w:tab/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. El 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af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K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8775B">
        <w:rPr>
          <w:rFonts w:asciiTheme="minorHAnsi" w:eastAsia="Calibri" w:hAnsiTheme="minorHAnsi" w:cstheme="minorHAnsi"/>
          <w:sz w:val="22"/>
          <w:szCs w:val="22"/>
        </w:rPr>
        <w:t>, H.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aa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, and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ed,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"O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erat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C8775B">
        <w:rPr>
          <w:rFonts w:asciiTheme="minorHAnsi" w:eastAsia="Calibri" w:hAnsiTheme="minorHAnsi" w:cstheme="minorHAnsi"/>
          <w:sz w:val="22"/>
          <w:szCs w:val="22"/>
        </w:rPr>
        <w:t>it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 Rela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and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trum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Ac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ess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 an 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ergy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C8775B">
        <w:rPr>
          <w:rFonts w:asciiTheme="minorHAnsi" w:eastAsia="Calibri" w:hAnsiTheme="minorHAnsi" w:cstheme="minorHAnsi"/>
          <w:sz w:val="22"/>
          <w:szCs w:val="22"/>
        </w:rPr>
        <w:t>iti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ear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ach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z w:val="22"/>
          <w:szCs w:val="22"/>
        </w:rPr>
        <w:t>"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ce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the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IEEE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ati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fe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ence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ompu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rki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and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ati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z w:val="22"/>
          <w:szCs w:val="22"/>
        </w:rPr>
        <w:t>eb.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14F3FA" w14:textId="77777777" w:rsidR="007051E5" w:rsidRPr="00C8775B" w:rsidRDefault="000A42FE">
      <w:pPr>
        <w:spacing w:before="17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Jou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Pa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42E090C4" w14:textId="77777777" w:rsidR="007051E5" w:rsidRPr="00C8775B" w:rsidRDefault="007051E5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C1E8BF7" w14:textId="77777777" w:rsidR="007051E5" w:rsidRPr="00C8775B" w:rsidRDefault="000A42FE">
      <w:pPr>
        <w:tabs>
          <w:tab w:val="left" w:pos="1580"/>
        </w:tabs>
        <w:spacing w:line="235" w:lineRule="auto"/>
        <w:ind w:left="1580" w:right="147" w:hanging="3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z w:val="22"/>
          <w:szCs w:val="22"/>
        </w:rPr>
        <w:tab/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. Sa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, A.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ed, and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lB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,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"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erat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C8775B">
        <w:rPr>
          <w:rFonts w:asciiTheme="minorHAnsi" w:eastAsia="Calibri" w:hAnsiTheme="minorHAnsi" w:cstheme="minorHAnsi"/>
          <w:sz w:val="22"/>
          <w:szCs w:val="22"/>
        </w:rPr>
        <w:t>-l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ar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ech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8775B">
        <w:rPr>
          <w:rFonts w:asciiTheme="minorHAnsi" w:eastAsia="Calibri" w:hAnsiTheme="minorHAnsi" w:cstheme="minorHAnsi"/>
          <w:sz w:val="22"/>
          <w:szCs w:val="22"/>
        </w:rPr>
        <w:t>es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ist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d On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z w:val="22"/>
          <w:szCs w:val="22"/>
        </w:rPr>
        <w:t>er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cat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in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ell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k</w:t>
      </w:r>
      <w:r w:rsidRPr="00C8775B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",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ac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in Wil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Wirel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ss 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8775B">
        <w:rPr>
          <w:rFonts w:asciiTheme="minorHAnsi" w:eastAsia="Calibri" w:hAnsiTheme="minorHAnsi" w:cstheme="minorHAnsi"/>
          <w:sz w:val="22"/>
          <w:szCs w:val="22"/>
        </w:rPr>
        <w:t>ic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le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C8775B">
        <w:rPr>
          <w:rFonts w:asciiTheme="minorHAnsi" w:eastAsia="Calibri" w:hAnsiTheme="minorHAnsi" w:cstheme="minorHAnsi"/>
          <w:sz w:val="22"/>
          <w:szCs w:val="22"/>
        </w:rPr>
        <w:t>ti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J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al,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ri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AEC579F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EA673F" w14:textId="77777777" w:rsidR="007051E5" w:rsidRPr="00C8775B" w:rsidRDefault="007051E5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5687B8B9" w14:textId="77777777" w:rsidR="007051E5" w:rsidRPr="00C8775B" w:rsidRDefault="000A42F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S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C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H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O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LAR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S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H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I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P</w:t>
      </w:r>
      <w:r w:rsidRPr="00C8775B">
        <w:rPr>
          <w:rFonts w:asciiTheme="minorHAnsi" w:eastAsia="Cambria" w:hAnsiTheme="minorHAnsi" w:cstheme="minorHAnsi"/>
          <w:sz w:val="22"/>
          <w:szCs w:val="22"/>
          <w:u w:color="000000"/>
        </w:rPr>
        <w:t>S</w:t>
      </w:r>
      <w:r w:rsidRPr="00C8775B">
        <w:rPr>
          <w:rFonts w:asciiTheme="minorHAnsi" w:eastAsia="Cambria" w:hAnsiTheme="minorHAnsi" w:cstheme="minorHAnsi"/>
          <w:spacing w:val="9"/>
          <w:sz w:val="22"/>
          <w:szCs w:val="22"/>
          <w:u w:color="000000"/>
        </w:rPr>
        <w:t xml:space="preserve"> 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A</w:t>
      </w:r>
      <w:r w:rsidRPr="00C8775B">
        <w:rPr>
          <w:rFonts w:asciiTheme="minorHAnsi" w:eastAsia="Cambria" w:hAnsiTheme="minorHAnsi" w:cstheme="minorHAnsi"/>
          <w:spacing w:val="6"/>
          <w:sz w:val="22"/>
          <w:szCs w:val="22"/>
          <w:u w:color="000000"/>
        </w:rPr>
        <w:t>N</w:t>
      </w:r>
      <w:r w:rsidRPr="00C8775B">
        <w:rPr>
          <w:rFonts w:asciiTheme="minorHAnsi" w:eastAsia="Cambria" w:hAnsiTheme="minorHAnsi" w:cstheme="minorHAnsi"/>
          <w:sz w:val="22"/>
          <w:szCs w:val="22"/>
          <w:u w:color="000000"/>
        </w:rPr>
        <w:t>D</w:t>
      </w:r>
      <w:r w:rsidRPr="00C8775B">
        <w:rPr>
          <w:rFonts w:asciiTheme="minorHAnsi" w:eastAsia="Cambria" w:hAnsiTheme="minorHAnsi" w:cstheme="minorHAnsi"/>
          <w:spacing w:val="12"/>
          <w:sz w:val="22"/>
          <w:szCs w:val="22"/>
          <w:u w:color="000000"/>
        </w:rPr>
        <w:t xml:space="preserve"> </w:t>
      </w:r>
      <w:r w:rsidRPr="00C8775B">
        <w:rPr>
          <w:rFonts w:asciiTheme="minorHAnsi" w:eastAsia="Cambria" w:hAnsiTheme="minorHAnsi" w:cstheme="minorHAnsi"/>
          <w:spacing w:val="3"/>
          <w:sz w:val="22"/>
          <w:szCs w:val="22"/>
          <w:u w:color="000000"/>
        </w:rPr>
        <w:t>A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W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AR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D</w:t>
      </w:r>
      <w:r w:rsidRPr="00C8775B">
        <w:rPr>
          <w:rFonts w:asciiTheme="minorHAnsi" w:eastAsia="Cambria" w:hAnsiTheme="minorHAnsi" w:cstheme="minorHAnsi"/>
          <w:sz w:val="22"/>
          <w:szCs w:val="22"/>
          <w:u w:color="000000"/>
        </w:rPr>
        <w:t>S</w:t>
      </w:r>
    </w:p>
    <w:p w14:paraId="2FC66D12" w14:textId="77777777" w:rsidR="007051E5" w:rsidRPr="00C8775B" w:rsidRDefault="000A42FE">
      <w:pPr>
        <w:spacing w:before="43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B.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c. sch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lar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the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Ger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an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Un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C8775B">
        <w:rPr>
          <w:rFonts w:asciiTheme="minorHAnsi" w:eastAsia="Calibri" w:hAnsiTheme="minorHAnsi" w:cstheme="minorHAnsi"/>
          <w:sz w:val="22"/>
          <w:szCs w:val="22"/>
        </w:rPr>
        <w:t>ersity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in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10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A53198A" w14:textId="77777777" w:rsidR="007051E5" w:rsidRPr="00C8775B" w:rsidRDefault="000A42FE">
      <w:pPr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chola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sh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an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Aca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C8775B">
        <w:rPr>
          <w:rFonts w:asciiTheme="minorHAnsi" w:eastAsia="Calibri" w:hAnsiTheme="minorHAnsi" w:cstheme="minorHAnsi"/>
          <w:sz w:val="22"/>
          <w:szCs w:val="22"/>
        </w:rPr>
        <w:t>ch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ang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Se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ice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(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)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to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B.</w:t>
      </w:r>
      <w:r w:rsidRPr="00C8775B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c.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je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r in</w:t>
      </w:r>
    </w:p>
    <w:p w14:paraId="1107A059" w14:textId="77777777" w:rsidR="007051E5" w:rsidRPr="00C8775B" w:rsidRDefault="000A42FE">
      <w:pPr>
        <w:ind w:left="86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>Ulm,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arch-Se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8775B">
        <w:rPr>
          <w:rFonts w:asciiTheme="minorHAnsi" w:eastAsia="Calibri" w:hAnsiTheme="minorHAnsi" w:cstheme="minorHAnsi"/>
          <w:sz w:val="22"/>
          <w:szCs w:val="22"/>
        </w:rPr>
        <w:t>er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9F284F" w14:textId="77777777" w:rsidR="007051E5" w:rsidRPr="00C8775B" w:rsidRDefault="000A42FE">
      <w:pPr>
        <w:ind w:left="500"/>
        <w:rPr>
          <w:rFonts w:asciiTheme="minorHAnsi" w:eastAsia="Calibri" w:hAnsiTheme="minorHAnsi" w:cstheme="minorHAnsi"/>
          <w:sz w:val="22"/>
          <w:szCs w:val="22"/>
        </w:rPr>
        <w:sectPr w:rsidR="007051E5" w:rsidRPr="00C8775B">
          <w:pgSz w:w="12240" w:h="15840"/>
          <w:pgMar w:top="800" w:right="1300" w:bottom="280" w:left="1300" w:header="607" w:footer="0" w:gutter="0"/>
          <w:cols w:space="720"/>
        </w:sect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z w:val="22"/>
          <w:szCs w:val="22"/>
        </w:rPr>
        <w:t>c. Sc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la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sh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in Wire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ch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ram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le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iv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sity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sent.</w:t>
      </w:r>
    </w:p>
    <w:p w14:paraId="30DA3E75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9AEDBD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F4055" w14:textId="77777777" w:rsidR="007051E5" w:rsidRPr="00C8775B" w:rsidRDefault="007051E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3973BA19" w14:textId="77777777" w:rsidR="007051E5" w:rsidRPr="00C8775B" w:rsidRDefault="000A42FE">
      <w:pPr>
        <w:spacing w:before="12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Res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ch Ass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stan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sh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Q</w:t>
      </w:r>
      <w:r w:rsidRPr="00C8775B">
        <w:rPr>
          <w:rFonts w:asciiTheme="minorHAnsi" w:eastAsia="Calibri" w:hAnsiTheme="minorHAnsi" w:cstheme="minorHAnsi"/>
          <w:sz w:val="22"/>
          <w:szCs w:val="22"/>
        </w:rPr>
        <w:t>atar Un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C8775B">
        <w:rPr>
          <w:rFonts w:asciiTheme="minorHAnsi" w:eastAsia="Calibri" w:hAnsiTheme="minorHAnsi" w:cstheme="minorHAnsi"/>
          <w:sz w:val="22"/>
          <w:szCs w:val="22"/>
        </w:rPr>
        <w:t>ersi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7B713EB" w14:textId="77777777" w:rsidR="007051E5" w:rsidRPr="00C8775B" w:rsidRDefault="000A42FE">
      <w:pPr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Res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ch Ass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stan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z w:val="22"/>
          <w:szCs w:val="22"/>
        </w:rPr>
        <w:t>sh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in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U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iv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sity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xas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allas.</w:t>
      </w:r>
    </w:p>
    <w:p w14:paraId="3583F91C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F87FBD" w14:textId="77777777" w:rsidR="007051E5" w:rsidRPr="00C8775B" w:rsidRDefault="007051E5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324943F6" w14:textId="77777777" w:rsidR="007051E5" w:rsidRPr="00C8775B" w:rsidRDefault="000A42F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S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KI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LL</w:t>
      </w:r>
      <w:r w:rsidRPr="00C8775B">
        <w:rPr>
          <w:rFonts w:asciiTheme="minorHAnsi" w:eastAsia="Cambria" w:hAnsiTheme="minorHAnsi" w:cstheme="minorHAnsi"/>
          <w:sz w:val="22"/>
          <w:szCs w:val="22"/>
          <w:u w:color="000000"/>
        </w:rPr>
        <w:t>S</w:t>
      </w:r>
    </w:p>
    <w:p w14:paraId="3FC10717" w14:textId="77777777" w:rsidR="007051E5" w:rsidRPr="00C8775B" w:rsidRDefault="000A42FE">
      <w:pPr>
        <w:spacing w:before="49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2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6B39C536" w14:textId="77777777" w:rsidR="007051E5" w:rsidRPr="00C8775B" w:rsidRDefault="000A42FE">
      <w:pPr>
        <w:spacing w:before="41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ATLAB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C8775B">
        <w:rPr>
          <w:rFonts w:asciiTheme="minorHAnsi" w:eastAsia="Calibri" w:hAnsiTheme="minorHAnsi" w:cstheme="minorHAnsi"/>
          <w:sz w:val="22"/>
          <w:szCs w:val="22"/>
        </w:rPr>
        <w:t>celle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t).</w:t>
      </w:r>
    </w:p>
    <w:p w14:paraId="224F89E0" w14:textId="77777777" w:rsidR="007051E5" w:rsidRPr="00C8775B" w:rsidRDefault="000A42FE">
      <w:pPr>
        <w:spacing w:before="27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a (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xc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lle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t).</w:t>
      </w:r>
    </w:p>
    <w:p w14:paraId="60692785" w14:textId="77777777" w:rsidR="007051E5" w:rsidRPr="00C8775B" w:rsidRDefault="000A42FE">
      <w:pPr>
        <w:spacing w:before="30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C (G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3D1E0EA8" w14:textId="77777777" w:rsidR="007051E5" w:rsidRPr="00C8775B" w:rsidRDefault="000A42FE">
      <w:pPr>
        <w:spacing w:before="30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8775B">
        <w:rPr>
          <w:rFonts w:asciiTheme="minorHAnsi" w:eastAsia="Calibri" w:hAnsiTheme="minorHAnsi" w:cstheme="minorHAnsi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C8775B">
        <w:rPr>
          <w:rFonts w:asciiTheme="minorHAnsi" w:eastAsia="Calibri" w:hAnsiTheme="minorHAnsi" w:cstheme="minorHAnsi"/>
          <w:sz w:val="22"/>
          <w:szCs w:val="22"/>
        </w:rPr>
        <w:t>Basic).</w:t>
      </w:r>
    </w:p>
    <w:p w14:paraId="452507BE" w14:textId="77777777" w:rsidR="007051E5" w:rsidRPr="00C8775B" w:rsidRDefault="000A42FE">
      <w:pPr>
        <w:spacing w:before="27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FPGA (Bas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c).</w:t>
      </w:r>
    </w:p>
    <w:p w14:paraId="38A6CD27" w14:textId="77777777" w:rsidR="007051E5" w:rsidRPr="00C8775B" w:rsidRDefault="000A42FE">
      <w:pPr>
        <w:spacing w:before="35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C8775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king:</w:t>
      </w:r>
    </w:p>
    <w:p w14:paraId="721935CB" w14:textId="77777777" w:rsidR="007051E5" w:rsidRPr="00C8775B" w:rsidRDefault="000A42FE">
      <w:pPr>
        <w:spacing w:before="41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Certified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A.</w:t>
      </w:r>
    </w:p>
    <w:p w14:paraId="4C31AAC6" w14:textId="77777777" w:rsidR="007051E5" w:rsidRPr="00C8775B" w:rsidRDefault="000A42FE">
      <w:pPr>
        <w:spacing w:before="33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8775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Ap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8775B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28715BDA" w14:textId="77777777" w:rsidR="007051E5" w:rsidRPr="00C8775B" w:rsidRDefault="000A42FE">
      <w:pPr>
        <w:spacing w:before="41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8775B">
        <w:rPr>
          <w:rFonts w:asciiTheme="minorHAnsi" w:eastAsia="Calibri" w:hAnsiTheme="minorHAnsi" w:cstheme="minorHAnsi"/>
          <w:sz w:val="22"/>
          <w:szCs w:val="22"/>
        </w:rPr>
        <w:t>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z w:val="22"/>
          <w:szCs w:val="22"/>
        </w:rPr>
        <w:t>X.</w:t>
      </w:r>
    </w:p>
    <w:p w14:paraId="1FDD7F95" w14:textId="77777777" w:rsidR="007051E5" w:rsidRPr="00C8775B" w:rsidRDefault="000A42FE">
      <w:pPr>
        <w:spacing w:before="30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ic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Offi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0F743240" w14:textId="77777777" w:rsidR="007051E5" w:rsidRPr="00C8775B" w:rsidRDefault="000A42FE">
      <w:pPr>
        <w:spacing w:before="30"/>
        <w:ind w:left="122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ourier New" w:hAnsiTheme="minorHAnsi" w:cstheme="minorHAnsi"/>
          <w:sz w:val="22"/>
          <w:szCs w:val="22"/>
        </w:rPr>
        <w:t>o</w:t>
      </w:r>
      <w:r w:rsidRPr="00C8775B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ic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s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7B880C9" w14:textId="77777777" w:rsidR="007051E5" w:rsidRPr="00C8775B" w:rsidRDefault="007051E5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C31A06B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E41D63" w14:textId="77777777" w:rsidR="007051E5" w:rsidRPr="00C8775B" w:rsidRDefault="007051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4823D3" w14:textId="77777777" w:rsidR="007051E5" w:rsidRPr="00C8775B" w:rsidRDefault="000A42FE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L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A</w:t>
      </w:r>
      <w:r w:rsidRPr="00C8775B">
        <w:rPr>
          <w:rFonts w:asciiTheme="minorHAnsi" w:eastAsia="Cambria" w:hAnsiTheme="minorHAnsi" w:cstheme="minorHAnsi"/>
          <w:spacing w:val="6"/>
          <w:sz w:val="22"/>
          <w:szCs w:val="22"/>
          <w:u w:color="000000"/>
        </w:rPr>
        <w:t>N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G</w:t>
      </w:r>
      <w:r w:rsidRPr="00C8775B">
        <w:rPr>
          <w:rFonts w:asciiTheme="minorHAnsi" w:eastAsia="Cambria" w:hAnsiTheme="minorHAnsi" w:cstheme="minorHAnsi"/>
          <w:spacing w:val="6"/>
          <w:sz w:val="22"/>
          <w:szCs w:val="22"/>
          <w:u w:color="000000"/>
        </w:rPr>
        <w:t>U</w:t>
      </w:r>
      <w:r w:rsidRPr="00C8775B">
        <w:rPr>
          <w:rFonts w:asciiTheme="minorHAnsi" w:eastAsia="Cambria" w:hAnsiTheme="minorHAnsi" w:cstheme="minorHAnsi"/>
          <w:spacing w:val="4"/>
          <w:sz w:val="22"/>
          <w:szCs w:val="22"/>
          <w:u w:color="000000"/>
        </w:rPr>
        <w:t>AG</w:t>
      </w:r>
      <w:r w:rsidRPr="00C8775B">
        <w:rPr>
          <w:rFonts w:asciiTheme="minorHAnsi" w:eastAsia="Cambria" w:hAnsiTheme="minorHAnsi" w:cstheme="minorHAnsi"/>
          <w:spacing w:val="5"/>
          <w:sz w:val="22"/>
          <w:szCs w:val="22"/>
          <w:u w:color="000000"/>
        </w:rPr>
        <w:t>E</w:t>
      </w:r>
      <w:r w:rsidRPr="00C8775B">
        <w:rPr>
          <w:rFonts w:asciiTheme="minorHAnsi" w:eastAsia="Cambria" w:hAnsiTheme="minorHAnsi" w:cstheme="minorHAnsi"/>
          <w:sz w:val="22"/>
          <w:szCs w:val="22"/>
          <w:u w:color="000000"/>
        </w:rPr>
        <w:t>S</w:t>
      </w:r>
    </w:p>
    <w:p w14:paraId="12932CB9" w14:textId="77777777" w:rsidR="007051E5" w:rsidRPr="00C8775B" w:rsidRDefault="000A42FE">
      <w:pPr>
        <w:spacing w:before="46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8775B">
        <w:rPr>
          <w:rFonts w:asciiTheme="minorHAnsi" w:eastAsia="Calibri" w:hAnsiTheme="minorHAnsi" w:cstheme="minorHAnsi"/>
          <w:sz w:val="22"/>
          <w:szCs w:val="22"/>
        </w:rPr>
        <w:t>ic: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at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8775B">
        <w:rPr>
          <w:rFonts w:asciiTheme="minorHAnsi" w:eastAsia="Calibri" w:hAnsiTheme="minorHAnsi" w:cstheme="minorHAnsi"/>
          <w:sz w:val="22"/>
          <w:szCs w:val="22"/>
        </w:rPr>
        <w:t>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C8775B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33276B3B" w14:textId="77777777" w:rsidR="007051E5" w:rsidRPr="00C8775B" w:rsidRDefault="000A42FE">
      <w:pPr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En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8775B">
        <w:rPr>
          <w:rFonts w:asciiTheme="minorHAnsi" w:eastAsia="Calibri" w:hAnsiTheme="minorHAnsi" w:cstheme="minorHAnsi"/>
          <w:sz w:val="22"/>
          <w:szCs w:val="22"/>
        </w:rPr>
        <w:t>lis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8775B">
        <w:rPr>
          <w:rFonts w:asciiTheme="minorHAnsi" w:eastAsia="Calibri" w:hAnsiTheme="minorHAnsi" w:cstheme="minorHAnsi"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8775B">
        <w:rPr>
          <w:rFonts w:asciiTheme="minorHAnsi" w:eastAsia="Calibri" w:hAnsiTheme="minorHAnsi" w:cstheme="minorHAnsi"/>
          <w:sz w:val="22"/>
          <w:szCs w:val="22"/>
        </w:rPr>
        <w:t>erfe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z w:val="22"/>
          <w:szCs w:val="22"/>
        </w:rPr>
        <w:t>t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8775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A498EDA" w14:textId="77777777" w:rsidR="007051E5" w:rsidRPr="00C8775B" w:rsidRDefault="000A42FE">
      <w:pPr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C8775B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Ger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8775B">
        <w:rPr>
          <w:rFonts w:asciiTheme="minorHAnsi" w:eastAsia="Calibri" w:hAnsiTheme="minorHAnsi" w:cstheme="minorHAnsi"/>
          <w:sz w:val="22"/>
          <w:szCs w:val="22"/>
        </w:rPr>
        <w:t>a</w:t>
      </w:r>
      <w:r w:rsidRPr="00C8775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8775B">
        <w:rPr>
          <w:rFonts w:asciiTheme="minorHAnsi" w:eastAsia="Calibri" w:hAnsiTheme="minorHAnsi" w:cstheme="minorHAnsi"/>
          <w:sz w:val="22"/>
          <w:szCs w:val="22"/>
        </w:rPr>
        <w:t>:</w:t>
      </w:r>
      <w:r w:rsidRPr="00C8775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8775B">
        <w:rPr>
          <w:rFonts w:asciiTheme="minorHAnsi" w:eastAsia="Calibri" w:hAnsiTheme="minorHAnsi" w:cstheme="minorHAnsi"/>
          <w:sz w:val="22"/>
          <w:szCs w:val="22"/>
        </w:rPr>
        <w:t>bas</w:t>
      </w:r>
      <w:r w:rsidRPr="00C8775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8775B">
        <w:rPr>
          <w:rFonts w:asciiTheme="minorHAnsi" w:eastAsia="Calibri" w:hAnsiTheme="minorHAnsi" w:cstheme="minorHAnsi"/>
          <w:sz w:val="22"/>
          <w:szCs w:val="22"/>
        </w:rPr>
        <w:t>c</w:t>
      </w:r>
    </w:p>
    <w:sectPr w:rsidR="007051E5" w:rsidRPr="00C8775B">
      <w:pgSz w:w="12240" w:h="15840"/>
      <w:pgMar w:top="800" w:right="1300" w:bottom="280" w:left="1300" w:header="60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16F73" w14:textId="77777777" w:rsidR="000A42FE" w:rsidRDefault="000A42FE">
      <w:r>
        <w:separator/>
      </w:r>
    </w:p>
  </w:endnote>
  <w:endnote w:type="continuationSeparator" w:id="0">
    <w:p w14:paraId="36B957AE" w14:textId="77777777" w:rsidR="000A42FE" w:rsidRDefault="000A4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9FCF5" w14:textId="77777777" w:rsidR="000A42FE" w:rsidRDefault="000A42FE">
      <w:r>
        <w:separator/>
      </w:r>
    </w:p>
  </w:footnote>
  <w:footnote w:type="continuationSeparator" w:id="0">
    <w:p w14:paraId="40B20408" w14:textId="77777777" w:rsidR="000A42FE" w:rsidRDefault="000A4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529D3" w14:textId="16C206D3" w:rsidR="007051E5" w:rsidRDefault="007051E5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B3D18"/>
    <w:multiLevelType w:val="multilevel"/>
    <w:tmpl w:val="E0B403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1E5"/>
    <w:rsid w:val="000A42FE"/>
    <w:rsid w:val="007051E5"/>
    <w:rsid w:val="00C8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77360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2021-07-06T13:53:00Z</dcterms:modified>
</cp:coreProperties>
</file>